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23C7" w14:textId="0DE3FC40" w:rsidR="00977186" w:rsidRDefault="00000000" w:rsidP="002C694D">
      <w:pPr>
        <w:pStyle w:val="Standard"/>
      </w:pPr>
      <w:r>
        <w:rPr>
          <w:rFonts w:ascii="Liberation Serif" w:hAnsi="Liberation Serif"/>
          <w:b/>
          <w:color w:val="000000"/>
        </w:rPr>
        <w:t>ZO</w:t>
      </w:r>
      <w:r w:rsidR="00D018E0">
        <w:rPr>
          <w:rFonts w:ascii="Liberation Serif" w:hAnsi="Liberation Serif"/>
          <w:b/>
          <w:color w:val="000000"/>
        </w:rPr>
        <w:t>D/0</w:t>
      </w:r>
      <w:r w:rsidR="00FB0057">
        <w:rPr>
          <w:rFonts w:ascii="Liberation Serif" w:hAnsi="Liberation Serif"/>
          <w:b/>
          <w:color w:val="000000"/>
        </w:rPr>
        <w:t>7</w:t>
      </w:r>
      <w:r w:rsidR="00D018E0">
        <w:rPr>
          <w:rFonts w:ascii="Liberation Serif" w:hAnsi="Liberation Serif"/>
          <w:b/>
          <w:color w:val="000000"/>
        </w:rPr>
        <w:t>/26</w:t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  <w:t xml:space="preserve">   Załącznik nr 1</w:t>
      </w:r>
    </w:p>
    <w:p w14:paraId="06AD4803" w14:textId="77777777" w:rsidR="00977186" w:rsidRDefault="00977186" w:rsidP="002C694D">
      <w:pPr>
        <w:pStyle w:val="Standard"/>
        <w:rPr>
          <w:rFonts w:ascii="Liberation Serif" w:hAnsi="Liberation Serif"/>
          <w:b/>
          <w:color w:val="000000"/>
        </w:rPr>
      </w:pPr>
    </w:p>
    <w:p w14:paraId="40B04FD7" w14:textId="77777777" w:rsidR="00977186" w:rsidRDefault="00000000" w:rsidP="002C694D">
      <w:pPr>
        <w:pStyle w:val="Standard"/>
        <w:jc w:val="center"/>
        <w:rPr>
          <w:rFonts w:ascii="Liberation Serif" w:hAnsi="Liberation Serif"/>
          <w:b/>
          <w:color w:val="000000"/>
        </w:rPr>
      </w:pPr>
      <w:r>
        <w:rPr>
          <w:rFonts w:ascii="Liberation Serif" w:hAnsi="Liberation Serif"/>
          <w:b/>
          <w:color w:val="000000"/>
        </w:rPr>
        <w:t>F O R M U L A R Z     O F E R T Y</w:t>
      </w:r>
    </w:p>
    <w:p w14:paraId="46F3C026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</w:rPr>
      </w:pPr>
    </w:p>
    <w:p w14:paraId="101F51DE" w14:textId="77777777" w:rsidR="00977186" w:rsidRDefault="00000000" w:rsidP="002C694D">
      <w:pPr>
        <w:pStyle w:val="Standard"/>
        <w:ind w:firstLine="708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</w:t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  <w:t>__________</w:t>
      </w:r>
      <w:r>
        <w:rPr>
          <w:rFonts w:ascii="Liberation Serif" w:hAnsi="Liberation Serif"/>
          <w:color w:val="000000"/>
          <w:sz w:val="21"/>
          <w:szCs w:val="21"/>
        </w:rPr>
        <w:t>______ dnia ___________</w:t>
      </w:r>
    </w:p>
    <w:p w14:paraId="1C945FE2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032F175B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______________________________</w:t>
      </w:r>
    </w:p>
    <w:p w14:paraId="409F9EA7" w14:textId="77777777" w:rsidR="00977186" w:rsidRDefault="00000000" w:rsidP="002C694D">
      <w:pPr>
        <w:pStyle w:val="Standard"/>
        <w:spacing w:line="480" w:lineRule="auto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(piecz</w:t>
      </w:r>
      <w:r>
        <w:rPr>
          <w:rFonts w:ascii="Times New Roman CE" w:hAnsi="Times New Roman CE"/>
          <w:color w:val="000000"/>
          <w:sz w:val="21"/>
          <w:szCs w:val="21"/>
          <w:lang w:val="pl-PL"/>
        </w:rPr>
        <w:t>ątka firmowa Wykonawcy)</w:t>
      </w:r>
    </w:p>
    <w:p w14:paraId="46964709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 xml:space="preserve">  </w:t>
      </w:r>
    </w:p>
    <w:p w14:paraId="0E2FF100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 xml:space="preserve"> NIP __________________________</w:t>
      </w:r>
    </w:p>
    <w:p w14:paraId="603D4079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28DF59FE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REGON _______________________</w:t>
      </w:r>
    </w:p>
    <w:p w14:paraId="1B8C3EAA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6E4CCDFB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adres e-mail ____________________</w:t>
      </w:r>
    </w:p>
    <w:p w14:paraId="1387084D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3E563E06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Nr tel. ________________________</w:t>
      </w:r>
    </w:p>
    <w:p w14:paraId="72BA2C43" w14:textId="77777777" w:rsidR="00D018E0" w:rsidRPr="000F4156" w:rsidRDefault="00000000" w:rsidP="00D018E0">
      <w:pPr>
        <w:pStyle w:val="Standard"/>
        <w:jc w:val="both"/>
        <w:rPr>
          <w:rFonts w:cs="Times New Roman"/>
          <w:color w:val="000000"/>
          <w:sz w:val="22"/>
          <w:szCs w:val="22"/>
        </w:rPr>
      </w:pPr>
      <w:r>
        <w:rPr>
          <w:rFonts w:ascii="Liberation Serif" w:hAnsi="Liberation Serif"/>
          <w:color w:val="000000"/>
        </w:rPr>
        <w:t xml:space="preserve">    </w:t>
      </w:r>
    </w:p>
    <w:p w14:paraId="48895B6B" w14:textId="77777777" w:rsidR="0030782F" w:rsidRDefault="0030782F" w:rsidP="0030782F">
      <w:pPr>
        <w:pStyle w:val="Nagwek1"/>
        <w:ind w:firstLine="0"/>
        <w:rPr>
          <w:color w:val="000000"/>
          <w:sz w:val="22"/>
          <w:szCs w:val="22"/>
        </w:rPr>
      </w:pPr>
    </w:p>
    <w:p w14:paraId="5B22874E" w14:textId="6EEB24EA" w:rsidR="00977186" w:rsidRPr="0030782F" w:rsidRDefault="00000000" w:rsidP="0030782F">
      <w:pPr>
        <w:pStyle w:val="Nagwek1"/>
        <w:numPr>
          <w:ilvl w:val="0"/>
          <w:numId w:val="7"/>
        </w:numPr>
        <w:spacing w:line="360" w:lineRule="auto"/>
        <w:rPr>
          <w:b w:val="0"/>
          <w:bCs/>
          <w:sz w:val="22"/>
          <w:szCs w:val="22"/>
        </w:rPr>
      </w:pPr>
      <w:r w:rsidRPr="0030782F">
        <w:rPr>
          <w:b w:val="0"/>
          <w:bCs/>
          <w:color w:val="000000"/>
          <w:sz w:val="22"/>
          <w:szCs w:val="22"/>
        </w:rPr>
        <w:t xml:space="preserve">Nawiązując do zapytania </w:t>
      </w:r>
      <w:r w:rsidRPr="0030782F">
        <w:rPr>
          <w:b w:val="0"/>
          <w:bCs/>
          <w:sz w:val="22"/>
          <w:szCs w:val="22"/>
        </w:rPr>
        <w:t>ofertowego</w:t>
      </w:r>
      <w:r w:rsidR="002C694D" w:rsidRPr="0030782F">
        <w:rPr>
          <w:b w:val="0"/>
          <w:bCs/>
          <w:sz w:val="22"/>
          <w:szCs w:val="22"/>
        </w:rPr>
        <w:t xml:space="preserve"> </w:t>
      </w:r>
      <w:r w:rsidR="0030782F" w:rsidRPr="0030782F">
        <w:rPr>
          <w:b w:val="0"/>
          <w:bCs/>
          <w:sz w:val="22"/>
          <w:szCs w:val="22"/>
          <w:shd w:val="clear" w:color="auto" w:fill="FFFFFF"/>
        </w:rPr>
        <w:t xml:space="preserve">na doposażenie w aparaturę i sprzęt medyczny dla oddziału wewnętrznego SP ZOZ Oborniki </w:t>
      </w:r>
      <w:r w:rsidRPr="0030782F">
        <w:rPr>
          <w:b w:val="0"/>
          <w:bCs/>
          <w:color w:val="000000"/>
          <w:sz w:val="22"/>
          <w:szCs w:val="22"/>
        </w:rPr>
        <w:t>oferuję przedmiot zamówienia w wysokości :</w:t>
      </w:r>
    </w:p>
    <w:p w14:paraId="56AD915A" w14:textId="77777777" w:rsidR="00977186" w:rsidRDefault="00977186" w:rsidP="002C694D">
      <w:pPr>
        <w:pStyle w:val="Standard"/>
        <w:ind w:hanging="992"/>
        <w:jc w:val="both"/>
        <w:rPr>
          <w:rFonts w:ascii="Liberation Serif" w:hAnsi="Liberation Serif"/>
          <w:color w:val="000000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977186" w14:paraId="0339E1C4" w14:textId="77777777" w:rsidTr="002C694D">
        <w:trPr>
          <w:trHeight w:val="534"/>
        </w:trPr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AE179D" w14:textId="0B138FAB" w:rsidR="00977186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PRZEDMIOT ZAMÓWIENIA</w:t>
            </w:r>
            <w:r w:rsidR="007C0BEF">
              <w:rPr>
                <w:b/>
                <w:bCs/>
                <w:sz w:val="22"/>
                <w:szCs w:val="22"/>
              </w:rPr>
              <w:t xml:space="preserve"> (Pakiet nr …)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FF5324" w14:textId="454C7F7C" w:rsidR="00977186" w:rsidRPr="002C694D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D2C76F" w14:textId="3D9BA8C6" w:rsidR="00977186" w:rsidRPr="002C694D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BRUTTO</w:t>
            </w:r>
          </w:p>
        </w:tc>
      </w:tr>
      <w:tr w:rsidR="00977186" w14:paraId="26F78EAF" w14:textId="77777777" w:rsidTr="002C694D">
        <w:trPr>
          <w:trHeight w:val="738"/>
        </w:trPr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6DA2B" w14:textId="087B579C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3C85C7" w14:textId="77777777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E51231" w14:textId="77777777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</w:tbl>
    <w:p w14:paraId="3442E66F" w14:textId="59467423" w:rsidR="00BE1669" w:rsidRPr="0030782F" w:rsidRDefault="00BE1669" w:rsidP="0030782F">
      <w:pPr>
        <w:pStyle w:val="Akapitzlist"/>
        <w:widowControl/>
        <w:numPr>
          <w:ilvl w:val="0"/>
          <w:numId w:val="7"/>
        </w:numPr>
        <w:autoSpaceDN/>
        <w:spacing w:line="360" w:lineRule="auto"/>
        <w:jc w:val="both"/>
        <w:textAlignment w:val="auto"/>
        <w:rPr>
          <w:b/>
          <w:bCs/>
        </w:rPr>
      </w:pPr>
      <w:r w:rsidRPr="0030782F">
        <w:rPr>
          <w:color w:val="000000"/>
          <w:sz w:val="22"/>
          <w:szCs w:val="22"/>
          <w:shd w:val="clear" w:color="auto" w:fill="FFFFFF"/>
        </w:rPr>
        <w:t xml:space="preserve">Wykonawca udziela gwarancji na przedmiot umowy na okres </w:t>
      </w:r>
      <w:r w:rsidRPr="0030782F">
        <w:rPr>
          <w:b/>
          <w:bCs/>
          <w:color w:val="000000"/>
          <w:sz w:val="22"/>
          <w:szCs w:val="22"/>
          <w:shd w:val="clear" w:color="auto" w:fill="FFFFFF"/>
        </w:rPr>
        <w:t>…........ miesięcy.</w:t>
      </w:r>
    </w:p>
    <w:p w14:paraId="4CCEB07E" w14:textId="040B83F9" w:rsidR="00BE1669" w:rsidRPr="0030782F" w:rsidRDefault="00086840" w:rsidP="0030782F">
      <w:pPr>
        <w:pStyle w:val="Akapitzlist"/>
        <w:widowControl/>
        <w:numPr>
          <w:ilvl w:val="0"/>
          <w:numId w:val="7"/>
        </w:numPr>
        <w:autoSpaceDN/>
        <w:spacing w:line="360" w:lineRule="auto"/>
        <w:jc w:val="both"/>
        <w:textAlignment w:val="auto"/>
      </w:pPr>
      <w:r w:rsidRPr="0030782F">
        <w:rPr>
          <w:color w:val="000000"/>
          <w:sz w:val="22"/>
          <w:szCs w:val="22"/>
          <w:shd w:val="clear" w:color="auto" w:fill="FFFFFF"/>
        </w:rPr>
        <w:t>Termin dostawy sprzętu</w:t>
      </w:r>
      <w:r w:rsidR="0030782F"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r w:rsidR="0030782F" w:rsidRPr="0030782F">
        <w:rPr>
          <w:b/>
          <w:bCs/>
          <w:color w:val="000000"/>
          <w:sz w:val="22"/>
          <w:szCs w:val="22"/>
          <w:shd w:val="clear" w:color="auto" w:fill="FFFFFF"/>
        </w:rPr>
        <w:t xml:space="preserve">do </w:t>
      </w:r>
      <w:r w:rsidR="00DD0048">
        <w:rPr>
          <w:b/>
          <w:bCs/>
          <w:color w:val="000000"/>
          <w:sz w:val="22"/>
          <w:szCs w:val="22"/>
          <w:shd w:val="clear" w:color="auto" w:fill="FFFFFF"/>
        </w:rPr>
        <w:t>4</w:t>
      </w:r>
      <w:r w:rsidR="0030782F" w:rsidRPr="0030782F">
        <w:rPr>
          <w:b/>
          <w:bCs/>
          <w:color w:val="000000"/>
          <w:sz w:val="22"/>
          <w:szCs w:val="22"/>
          <w:shd w:val="clear" w:color="auto" w:fill="FFFFFF"/>
        </w:rPr>
        <w:t xml:space="preserve"> tygodni</w:t>
      </w:r>
      <w:r w:rsidR="0030782F" w:rsidRPr="0030782F">
        <w:rPr>
          <w:color w:val="000000"/>
          <w:sz w:val="22"/>
          <w:szCs w:val="22"/>
          <w:shd w:val="clear" w:color="auto" w:fill="FFFFFF"/>
        </w:rPr>
        <w:t xml:space="preserve"> od dnia podpisania umowy</w:t>
      </w:r>
      <w:r w:rsidRPr="0030782F">
        <w:rPr>
          <w:color w:val="000000"/>
          <w:sz w:val="22"/>
          <w:szCs w:val="22"/>
          <w:shd w:val="clear" w:color="auto" w:fill="FFFFFF"/>
        </w:rPr>
        <w:t xml:space="preserve">. </w:t>
      </w:r>
    </w:p>
    <w:p w14:paraId="7D390331" w14:textId="7A6C9FFF" w:rsidR="002C694D" w:rsidRPr="002C694D" w:rsidRDefault="002C694D" w:rsidP="0030782F">
      <w:pPr>
        <w:pStyle w:val="Tekstpodstawowy24"/>
        <w:numPr>
          <w:ilvl w:val="0"/>
          <w:numId w:val="7"/>
        </w:numPr>
        <w:spacing w:line="360" w:lineRule="auto"/>
        <w:rPr>
          <w:sz w:val="22"/>
          <w:szCs w:val="22"/>
        </w:rPr>
      </w:pPr>
      <w:r w:rsidRPr="005D5418">
        <w:rPr>
          <w:sz w:val="22"/>
          <w:szCs w:val="22"/>
        </w:rPr>
        <w:t xml:space="preserve">Oświadczamy, że przedmiot zamówienia zrealizujemy </w:t>
      </w:r>
      <w:r w:rsidRPr="005D5418">
        <w:rPr>
          <w:b/>
          <w:sz w:val="22"/>
          <w:szCs w:val="22"/>
        </w:rPr>
        <w:t>bez udziału podwykonawców</w:t>
      </w:r>
      <w:r w:rsidRPr="005D5418">
        <w:rPr>
          <w:sz w:val="22"/>
          <w:szCs w:val="22"/>
        </w:rPr>
        <w:t xml:space="preserve">** / </w:t>
      </w:r>
      <w:r w:rsidRPr="005D5418">
        <w:rPr>
          <w:b/>
          <w:sz w:val="22"/>
          <w:szCs w:val="22"/>
        </w:rPr>
        <w:t>z udziałem następujących podwykonawców**</w:t>
      </w:r>
    </w:p>
    <w:tbl>
      <w:tblPr>
        <w:tblW w:w="0" w:type="auto"/>
        <w:tblInd w:w="4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827"/>
        <w:gridCol w:w="4286"/>
      </w:tblGrid>
      <w:tr w:rsidR="002C694D" w14:paraId="423666D9" w14:textId="77777777" w:rsidTr="00440563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3C5EBF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0B8740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>Części zamówienia, których wykonanie Wykonawca zamierza powierzyć podwykonawcy</w:t>
            </w:r>
          </w:p>
        </w:tc>
        <w:tc>
          <w:tcPr>
            <w:tcW w:w="42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506F20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 xml:space="preserve">Firmy (nazwa) podwykonawcy </w:t>
            </w:r>
          </w:p>
          <w:p w14:paraId="73C40666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sz w:val="22"/>
                <w:szCs w:val="22"/>
              </w:rPr>
              <w:t>(dotyczy podwykonawców, którzy są znani Wykonawcy na dzień złożenia oferty)</w:t>
            </w:r>
          </w:p>
        </w:tc>
      </w:tr>
      <w:tr w:rsidR="002C694D" w14:paraId="266EFBD9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C146CF9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76A553A3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86837C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  <w:tr w:rsidR="002C694D" w14:paraId="2A05B694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0AC07878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14DA55C2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18B5DE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  <w:tr w:rsidR="002C694D" w14:paraId="0F1FB748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83A16B2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278576B8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283255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</w:tbl>
    <w:p w14:paraId="4EC6F4CF" w14:textId="77777777" w:rsidR="002C694D" w:rsidRDefault="002C694D" w:rsidP="002C694D">
      <w:pPr>
        <w:pStyle w:val="Tekstpodstawowy24"/>
        <w:rPr>
          <w:szCs w:val="24"/>
        </w:rPr>
      </w:pPr>
    </w:p>
    <w:p w14:paraId="41AA971F" w14:textId="77777777" w:rsidR="002C694D" w:rsidRPr="002C694D" w:rsidRDefault="002C694D" w:rsidP="000F4156">
      <w:pPr>
        <w:pStyle w:val="Tekstpodstawowy24"/>
        <w:numPr>
          <w:ilvl w:val="0"/>
          <w:numId w:val="5"/>
        </w:numPr>
        <w:spacing w:line="360" w:lineRule="auto"/>
        <w:rPr>
          <w:sz w:val="22"/>
          <w:szCs w:val="22"/>
        </w:rPr>
      </w:pPr>
      <w:r w:rsidRPr="002C694D">
        <w:rPr>
          <w:sz w:val="22"/>
          <w:szCs w:val="22"/>
        </w:rPr>
        <w:t>**Oświadczamy, że</w:t>
      </w:r>
      <w:r w:rsidRPr="002C694D">
        <w:rPr>
          <w:b/>
          <w:sz w:val="22"/>
          <w:szCs w:val="22"/>
        </w:rPr>
        <w:t xml:space="preserve"> polegamy </w:t>
      </w:r>
      <w:r w:rsidRPr="002C694D">
        <w:rPr>
          <w:sz w:val="22"/>
          <w:szCs w:val="22"/>
        </w:rPr>
        <w:t>na zdolnościach lub sytuacji innych podmiotów w celu potwierdzenia spełniania warunków udziału w postępowaniu, w następującym zakresie:</w:t>
      </w:r>
    </w:p>
    <w:p w14:paraId="487445A5" w14:textId="24B2D492" w:rsidR="002C694D" w:rsidRPr="002C694D" w:rsidRDefault="000F4156" w:rsidP="002C694D">
      <w:pPr>
        <w:pStyle w:val="Tekstpodstawowy24"/>
        <w:spacing w:line="360" w:lineRule="auto"/>
        <w:rPr>
          <w:sz w:val="22"/>
          <w:szCs w:val="22"/>
        </w:rPr>
      </w:pPr>
      <w:r>
        <w:rPr>
          <w:kern w:val="2"/>
          <w:sz w:val="22"/>
          <w:szCs w:val="22"/>
        </w:rPr>
        <w:t xml:space="preserve">       </w:t>
      </w:r>
      <w:r w:rsidR="002C694D" w:rsidRPr="002C694D">
        <w:rPr>
          <w:kern w:val="2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="002C694D" w:rsidRPr="002C694D">
        <w:rPr>
          <w:b/>
          <w:sz w:val="22"/>
          <w:szCs w:val="22"/>
        </w:rPr>
        <w:t xml:space="preserve"> </w:t>
      </w:r>
    </w:p>
    <w:p w14:paraId="27EF7370" w14:textId="77777777" w:rsidR="000F4156" w:rsidRPr="000F4156" w:rsidRDefault="002C694D" w:rsidP="000F4156">
      <w:pPr>
        <w:pStyle w:val="Tekstpodstawowy24"/>
        <w:numPr>
          <w:ilvl w:val="0"/>
          <w:numId w:val="5"/>
        </w:numPr>
        <w:spacing w:line="360" w:lineRule="auto"/>
        <w:rPr>
          <w:b/>
          <w:iCs/>
          <w:sz w:val="22"/>
          <w:szCs w:val="22"/>
        </w:rPr>
      </w:pPr>
      <w:r w:rsidRPr="002C694D">
        <w:rPr>
          <w:iCs/>
          <w:sz w:val="22"/>
          <w:szCs w:val="22"/>
        </w:rPr>
        <w:t>Oświadczamy, iż zapoznaliśmy się ze wzorem umowy i akceptujemy zawarte w nim warunki.</w:t>
      </w:r>
    </w:p>
    <w:p w14:paraId="0B3B3B91" w14:textId="666E1383" w:rsidR="000F4156" w:rsidRPr="000F4156" w:rsidRDefault="000F4156" w:rsidP="000F4156">
      <w:pPr>
        <w:pStyle w:val="Tekstpodstawowy24"/>
        <w:numPr>
          <w:ilvl w:val="0"/>
          <w:numId w:val="5"/>
        </w:numPr>
        <w:spacing w:line="360" w:lineRule="auto"/>
        <w:rPr>
          <w:b/>
          <w:iCs/>
          <w:sz w:val="22"/>
          <w:szCs w:val="22"/>
        </w:rPr>
      </w:pPr>
      <w:r w:rsidRPr="000F4156">
        <w:rPr>
          <w:sz w:val="21"/>
          <w:szCs w:val="21"/>
          <w:lang w:eastAsia="pl-PL"/>
        </w:rPr>
        <w:t>Termin płatności: należność zostanie uregulowana w terminie do 30 dni od dnia podpisania protokołu odbioru oraz poprawnie wystawionej faktury.</w:t>
      </w:r>
    </w:p>
    <w:p w14:paraId="601B0863" w14:textId="74767044" w:rsidR="00E10F94" w:rsidRPr="00BE1669" w:rsidRDefault="00000000" w:rsidP="00BE1669">
      <w:pPr>
        <w:pStyle w:val="Standard"/>
        <w:numPr>
          <w:ilvl w:val="0"/>
          <w:numId w:val="5"/>
        </w:numPr>
        <w:tabs>
          <w:tab w:val="left" w:pos="523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t>O</w:t>
      </w:r>
      <w:r w:rsidRPr="002C694D">
        <w:rPr>
          <w:rFonts w:cs="Times New Roman"/>
          <w:color w:val="000000"/>
          <w:sz w:val="22"/>
          <w:szCs w:val="22"/>
          <w:lang w:val="pl-PL"/>
        </w:rPr>
        <w:t>świadczam, że w cenie zostały uwzględnione wszystkie koszty wykonania usługi i nie ulegną wzrostowi do końca trwania umowy.</w:t>
      </w:r>
    </w:p>
    <w:p w14:paraId="5FBEC443" w14:textId="14E55BB3" w:rsidR="00977186" w:rsidRPr="002C694D" w:rsidRDefault="00000000" w:rsidP="000F4156">
      <w:pPr>
        <w:pStyle w:val="Standard"/>
        <w:numPr>
          <w:ilvl w:val="0"/>
          <w:numId w:val="5"/>
        </w:numPr>
        <w:tabs>
          <w:tab w:val="left" w:pos="523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lastRenderedPageBreak/>
        <w:t>O</w:t>
      </w:r>
      <w:r w:rsidRPr="002C694D">
        <w:rPr>
          <w:rFonts w:cs="Times New Roman"/>
          <w:color w:val="000000"/>
          <w:sz w:val="22"/>
          <w:szCs w:val="22"/>
          <w:lang w:val="pl-PL"/>
        </w:rPr>
        <w:t>świadczam, że uważam się za związanych niniejszą ofertą przez okres 20 dni od daty otwarcia.</w:t>
      </w:r>
    </w:p>
    <w:p w14:paraId="3783FA13" w14:textId="7222D7C6" w:rsidR="002C694D" w:rsidRPr="00086840" w:rsidRDefault="00000000" w:rsidP="00086840">
      <w:pPr>
        <w:pStyle w:val="Standard"/>
        <w:numPr>
          <w:ilvl w:val="0"/>
          <w:numId w:val="5"/>
        </w:numPr>
        <w:tabs>
          <w:tab w:val="left" w:pos="526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t>O</w:t>
      </w:r>
      <w:r w:rsidRPr="002C694D">
        <w:rPr>
          <w:rFonts w:cs="Times New Roman"/>
          <w:color w:val="000000"/>
          <w:sz w:val="22"/>
          <w:szCs w:val="22"/>
          <w:lang w:val="pl-PL"/>
        </w:rPr>
        <w:t>świadczam, że uzyskałem konieczne informacje potrzebne do przygotowania oferty, zapoznałem się projektem umowy i nie wnoszę żadnych zastrzeżeń.</w:t>
      </w:r>
    </w:p>
    <w:p w14:paraId="1CF11240" w14:textId="5D1D7395" w:rsidR="00977186" w:rsidRPr="002C694D" w:rsidRDefault="00000000" w:rsidP="000F4156">
      <w:pPr>
        <w:pStyle w:val="Standard"/>
        <w:numPr>
          <w:ilvl w:val="0"/>
          <w:numId w:val="5"/>
        </w:numPr>
        <w:tabs>
          <w:tab w:val="left" w:pos="440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Oświadczam, że wypełniłem obowiązki informacyjne przewidziane w </w:t>
      </w:r>
      <w:r w:rsidRPr="002C694D">
        <w:rPr>
          <w:rFonts w:eastAsia="Times New Roman" w:cs="Times New Roman"/>
          <w:sz w:val="22"/>
          <w:szCs w:val="22"/>
        </w:rPr>
        <w:t>art. 13 lub art. 14 RODO</w:t>
      </w:r>
      <w:r w:rsidRPr="002C694D">
        <w:rPr>
          <w:rFonts w:eastAsia="Times New Roman" w:cs="Times New Roman"/>
          <w:sz w:val="22"/>
          <w:szCs w:val="22"/>
          <w:vertAlign w:val="superscript"/>
        </w:rPr>
        <w:t>1</w:t>
      </w:r>
      <w:r w:rsidRPr="002C694D">
        <w:rPr>
          <w:rFonts w:eastAsia="Times New Roman" w:cs="Times New Roman"/>
          <w:sz w:val="22"/>
          <w:szCs w:val="22"/>
        </w:rPr>
        <w:t xml:space="preserve"> wobec osób fizycznych, od których dane osobowe bezpośrednio lub pośrednio pozyskałem w celu ubiegania się </w:t>
      </w:r>
      <w:r w:rsidRPr="002C694D">
        <w:rPr>
          <w:rFonts w:eastAsia="Times New Roman" w:cs="Times New Roman"/>
          <w:sz w:val="22"/>
          <w:szCs w:val="22"/>
        </w:rPr>
        <w:tab/>
        <w:t>o udzielenie zamówienia publicznego w niniejszym postępowaniu.</w:t>
      </w:r>
      <w:r w:rsidRPr="002C694D">
        <w:rPr>
          <w:rFonts w:eastAsia="Times New Roman" w:cs="Times New Roman"/>
          <w:sz w:val="22"/>
          <w:szCs w:val="22"/>
          <w:vertAlign w:val="superscript"/>
        </w:rPr>
        <w:t>2</w:t>
      </w:r>
    </w:p>
    <w:p w14:paraId="6755D626" w14:textId="77777777" w:rsidR="00977186" w:rsidRDefault="00000000" w:rsidP="002C694D">
      <w:pPr>
        <w:pStyle w:val="WW-Domylnie"/>
        <w:spacing w:line="360" w:lineRule="auto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  </w:t>
      </w:r>
    </w:p>
    <w:p w14:paraId="630552C8" w14:textId="77777777" w:rsidR="00977186" w:rsidRDefault="00000000" w:rsidP="002C694D">
      <w:pPr>
        <w:pStyle w:val="Standard"/>
        <w:tabs>
          <w:tab w:val="left" w:pos="275"/>
        </w:tabs>
        <w:jc w:val="both"/>
        <w:rPr>
          <w:sz w:val="16"/>
          <w:szCs w:val="16"/>
        </w:rPr>
      </w:pPr>
      <w:r>
        <w:rPr>
          <w:color w:val="000000"/>
          <w:sz w:val="18"/>
          <w:szCs w:val="18"/>
          <w:vertAlign w:val="superscript"/>
        </w:rPr>
        <w:t xml:space="preserve">1 </w:t>
      </w:r>
      <w:r>
        <w:rPr>
          <w:color w:val="000000"/>
          <w:sz w:val="16"/>
          <w:szCs w:val="16"/>
          <w:vertAlign w:val="superscript"/>
        </w:rPr>
        <w:tab/>
      </w:r>
      <w:r>
        <w:rPr>
          <w:i/>
          <w:iCs/>
          <w:color w:val="000000"/>
          <w:sz w:val="16"/>
          <w:szCs w:val="16"/>
        </w:rPr>
        <w:t>Rozporz</w:t>
      </w:r>
      <w:r>
        <w:rPr>
          <w:i/>
          <w:iCs/>
          <w:color w:val="000000"/>
          <w:sz w:val="16"/>
          <w:szCs w:val="16"/>
          <w:lang w:val="pl-PL"/>
        </w:rPr>
        <w:t xml:space="preserve">ądzenie Parlamentu Europejskiego i Rady (UE) 2016/679 z dnia 27 kwietnia 2016 r. w sprawie ochrony osób fizycznych w związku z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przetwarzaniem danych osobowych i w sprawie swobodnego przepływu takich danych oraz uchylenia dyrektywy 95/46/WE (ogólne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rozporządzenie o ochronie danych) (Dz. Urz. UE L </w:t>
      </w:r>
      <w:r>
        <w:rPr>
          <w:i/>
          <w:iCs/>
          <w:color w:val="000000"/>
          <w:sz w:val="16"/>
          <w:szCs w:val="16"/>
        </w:rPr>
        <w:t>119 z 04.05.2016, str. 1).</w:t>
      </w:r>
    </w:p>
    <w:p w14:paraId="5E45C0D5" w14:textId="77777777" w:rsidR="00977186" w:rsidRDefault="00000000" w:rsidP="002C694D">
      <w:pPr>
        <w:pStyle w:val="Standard"/>
        <w:tabs>
          <w:tab w:val="left" w:pos="305"/>
        </w:tabs>
        <w:ind w:hanging="142"/>
        <w:jc w:val="both"/>
        <w:rPr>
          <w:i/>
          <w:iCs/>
          <w:sz w:val="16"/>
          <w:szCs w:val="16"/>
        </w:rPr>
      </w:pPr>
      <w:r>
        <w:rPr>
          <w:rFonts w:eastAsia="Times New Roman" w:cs="Times New Roman"/>
          <w:iCs/>
          <w:sz w:val="18"/>
          <w:szCs w:val="18"/>
          <w:vertAlign w:val="superscript"/>
        </w:rPr>
        <w:t xml:space="preserve">2  </w:t>
      </w:r>
      <w:r>
        <w:rPr>
          <w:rFonts w:eastAsia="Times New Roman" w:cs="Times New Roman"/>
          <w:iCs/>
          <w:sz w:val="18"/>
          <w:szCs w:val="18"/>
          <w:vertAlign w:val="superscript"/>
        </w:rPr>
        <w:tab/>
      </w:r>
      <w:r>
        <w:rPr>
          <w:rFonts w:eastAsia="Times New Roman" w:cs="Times New Roman"/>
          <w:iCs/>
          <w:sz w:val="18"/>
          <w:szCs w:val="18"/>
          <w:vertAlign w:val="superscript"/>
        </w:rPr>
        <w:tab/>
      </w:r>
      <w:r>
        <w:rPr>
          <w:i/>
          <w:iCs/>
          <w:color w:val="000000"/>
          <w:sz w:val="16"/>
          <w:szCs w:val="16"/>
        </w:rPr>
        <w:t>W przypadku gdy wykonawca nie przekazuje danych osobowych innych ni</w:t>
      </w:r>
      <w:r>
        <w:rPr>
          <w:i/>
          <w:iCs/>
          <w:color w:val="000000"/>
          <w:sz w:val="16"/>
          <w:szCs w:val="16"/>
          <w:lang w:val="pl-PL"/>
        </w:rPr>
        <w:t xml:space="preserve">ż bezpośrednio jego dotyczących lub zachodzi wyłączenie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stosowania obowiązku informacyjnego, stosownie do art. 13 ust. 4 lub art. 14 ust. 5 RODO treści oświadczenia wykonawca nie składa (usunięcie </w:t>
      </w:r>
      <w:r>
        <w:rPr>
          <w:i/>
          <w:iCs/>
          <w:color w:val="000000"/>
          <w:sz w:val="16"/>
          <w:szCs w:val="16"/>
          <w:lang w:val="pl-PL"/>
        </w:rPr>
        <w:tab/>
        <w:t>treści oświadczenia np. przez jego wykreślenie).</w:t>
      </w:r>
    </w:p>
    <w:p w14:paraId="3503A716" w14:textId="77777777" w:rsidR="00977186" w:rsidRDefault="00977186" w:rsidP="002C694D">
      <w:pPr>
        <w:pStyle w:val="Standard"/>
        <w:tabs>
          <w:tab w:val="left" w:pos="515"/>
        </w:tabs>
        <w:spacing w:line="360" w:lineRule="auto"/>
        <w:ind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7297A888" w14:textId="77777777" w:rsidR="00E10F94" w:rsidRDefault="00E10F94" w:rsidP="002C694D">
      <w:pPr>
        <w:pStyle w:val="Standard"/>
        <w:tabs>
          <w:tab w:val="left" w:pos="515"/>
        </w:tabs>
        <w:spacing w:line="360" w:lineRule="auto"/>
        <w:ind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682DCC8F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400D746C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5F383158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09C9DC35" w14:textId="77777777" w:rsidR="00977186" w:rsidRDefault="00977186" w:rsidP="002C694D">
      <w:pPr>
        <w:pStyle w:val="Standard"/>
        <w:tabs>
          <w:tab w:val="left" w:pos="566"/>
        </w:tabs>
        <w:ind w:hanging="283"/>
        <w:jc w:val="both"/>
        <w:rPr>
          <w:rFonts w:ascii="Times New Roman CE" w:hAnsi="Times New Roman CE"/>
          <w:color w:val="000000"/>
          <w:lang w:val="pl-PL"/>
        </w:rPr>
      </w:pPr>
    </w:p>
    <w:p w14:paraId="20118B90" w14:textId="30481F2A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    </w:t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 xml:space="preserve">  _________________________________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C23D087" w14:textId="55E1960C" w:rsidR="00977186" w:rsidRDefault="00000000" w:rsidP="002C694D">
      <w:pPr>
        <w:pStyle w:val="Standard"/>
      </w:pP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 w:rsidR="002C694D">
        <w:rPr>
          <w:rFonts w:ascii="Liberation Serif" w:hAnsi="Liberation Serif"/>
          <w:i/>
          <w:iCs/>
          <w:color w:val="000000"/>
          <w:sz w:val="18"/>
          <w:szCs w:val="18"/>
        </w:rPr>
        <w:tab/>
        <w:t xml:space="preserve">   </w:t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Podpis </w:t>
      </w:r>
      <w:r>
        <w:rPr>
          <w:rFonts w:ascii="Liberation Serif" w:hAnsi="Liberation Serif"/>
          <w:i/>
          <w:iCs/>
          <w:color w:val="000000"/>
          <w:sz w:val="18"/>
          <w:szCs w:val="18"/>
          <w:lang w:val="pl-PL"/>
        </w:rPr>
        <w:t xml:space="preserve">osoby upoważnionej </w:t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>do reprezentowania firmy</w:t>
      </w:r>
    </w:p>
    <w:p w14:paraId="6503B43E" w14:textId="77777777" w:rsidR="00977186" w:rsidRDefault="00000000" w:rsidP="002C694D">
      <w:pPr>
        <w:pStyle w:val="Standard"/>
        <w:tabs>
          <w:tab w:val="left" w:pos="31680"/>
        </w:tabs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ab/>
      </w:r>
    </w:p>
    <w:sectPr w:rsidR="00977186" w:rsidSect="002C694D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3066F" w14:textId="77777777" w:rsidR="008E6A37" w:rsidRDefault="008E6A37">
      <w:r>
        <w:separator/>
      </w:r>
    </w:p>
  </w:endnote>
  <w:endnote w:type="continuationSeparator" w:id="0">
    <w:p w14:paraId="320CA2B3" w14:textId="77777777" w:rsidR="008E6A37" w:rsidRDefault="008E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Times New Roman CE">
    <w:panose1 w:val="020206030504050203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9889359"/>
      <w:docPartObj>
        <w:docPartGallery w:val="Page Numbers (Bottom of Page)"/>
        <w:docPartUnique/>
      </w:docPartObj>
    </w:sdtPr>
    <w:sdtContent>
      <w:p w14:paraId="4DE3DFCD" w14:textId="4565D945" w:rsidR="002C694D" w:rsidRDefault="002C694D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7F8E591" w14:textId="77777777" w:rsidR="002C694D" w:rsidRDefault="002C6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B65C0" w14:textId="77777777" w:rsidR="008E6A37" w:rsidRDefault="008E6A37">
      <w:r>
        <w:rPr>
          <w:color w:val="000000"/>
        </w:rPr>
        <w:ptab w:relativeTo="margin" w:alignment="center" w:leader="none"/>
      </w:r>
    </w:p>
  </w:footnote>
  <w:footnote w:type="continuationSeparator" w:id="0">
    <w:p w14:paraId="1937463E" w14:textId="77777777" w:rsidR="008E6A37" w:rsidRDefault="008E6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505A" w14:textId="4F383EDB" w:rsidR="00E10F94" w:rsidRDefault="00D018E0">
    <w:pPr>
      <w:pStyle w:val="Nagwek"/>
    </w:pPr>
    <w:r w:rsidRPr="00E11D59">
      <w:rPr>
        <w:noProof/>
      </w:rPr>
      <w:drawing>
        <wp:inline distT="0" distB="0" distL="0" distR="0" wp14:anchorId="3BD02B54" wp14:editId="7024CB52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0F94">
      <w:rPr>
        <w:noProof/>
      </w:rPr>
      <w:drawing>
        <wp:anchor distT="0" distB="0" distL="114300" distR="114300" simplePos="0" relativeHeight="251659264" behindDoc="1" locked="0" layoutInCell="0" allowOverlap="1" wp14:anchorId="1A1DA62B" wp14:editId="2AB38121">
          <wp:simplePos x="0" y="0"/>
          <wp:positionH relativeFrom="margin">
            <wp:posOffset>236220</wp:posOffset>
          </wp:positionH>
          <wp:positionV relativeFrom="topMargin">
            <wp:align>bottom</wp:align>
          </wp:positionV>
          <wp:extent cx="5760720" cy="692150"/>
          <wp:effectExtent l="0" t="0" r="0" b="0"/>
          <wp:wrapNone/>
          <wp:docPr id="201047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 w:val="0"/>
        <w:i w:val="0"/>
        <w:iCs w:val="0"/>
        <w:sz w:val="20"/>
        <w:szCs w:val="20"/>
        <w:highlight w:val="whit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Mangal"/>
        <w:b w:val="0"/>
        <w:bCs/>
        <w:color w:val="000000"/>
        <w:spacing w:val="-6"/>
        <w:kern w:val="2"/>
        <w:sz w:val="24"/>
        <w:szCs w:val="24"/>
        <w:lang w:eastAsia="hi-IN" w:bidi="hi-IN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1"/>
        <w:szCs w:val="21"/>
        <w:lang w:val="en-U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val="en-US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lang w:val="en-US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lang w:val="en-US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lang w:val="en-US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lang w:val="en-US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lang w:val="en-US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lang w:val="en-US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lang w:val="en-US"/>
      </w:rPr>
    </w:lvl>
  </w:abstractNum>
  <w:abstractNum w:abstractNumId="3" w15:restartNumberingAfterBreak="0">
    <w:nsid w:val="33632DC6"/>
    <w:multiLevelType w:val="hybridMultilevel"/>
    <w:tmpl w:val="D772F3AE"/>
    <w:lvl w:ilvl="0" w:tplc="219A90BE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D3F10"/>
    <w:multiLevelType w:val="multilevel"/>
    <w:tmpl w:val="308824E6"/>
    <w:styleLink w:val="WWNum1"/>
    <w:lvl w:ilvl="0"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02127C0"/>
    <w:multiLevelType w:val="hybridMultilevel"/>
    <w:tmpl w:val="3ACADDEA"/>
    <w:lvl w:ilvl="0" w:tplc="C14CFEFE">
      <w:start w:val="1"/>
      <w:numFmt w:val="upperRoman"/>
      <w:lvlText w:val="%1."/>
      <w:lvlJc w:val="righ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3C1F7B"/>
    <w:multiLevelType w:val="hybridMultilevel"/>
    <w:tmpl w:val="7FD81298"/>
    <w:lvl w:ilvl="0" w:tplc="9DCAF0B8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693343">
    <w:abstractNumId w:val="4"/>
  </w:num>
  <w:num w:numId="2" w16cid:durableId="718239734">
    <w:abstractNumId w:val="1"/>
  </w:num>
  <w:num w:numId="3" w16cid:durableId="818958512">
    <w:abstractNumId w:val="3"/>
  </w:num>
  <w:num w:numId="4" w16cid:durableId="1509252654">
    <w:abstractNumId w:val="2"/>
  </w:num>
  <w:num w:numId="5" w16cid:durableId="539900520">
    <w:abstractNumId w:val="5"/>
  </w:num>
  <w:num w:numId="6" w16cid:durableId="339770610">
    <w:abstractNumId w:val="0"/>
  </w:num>
  <w:num w:numId="7" w16cid:durableId="6154794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6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186"/>
    <w:rsid w:val="00076473"/>
    <w:rsid w:val="00086840"/>
    <w:rsid w:val="000E08B2"/>
    <w:rsid w:val="000F4156"/>
    <w:rsid w:val="0012026E"/>
    <w:rsid w:val="001A50D0"/>
    <w:rsid w:val="002C694D"/>
    <w:rsid w:val="0030782F"/>
    <w:rsid w:val="0037217E"/>
    <w:rsid w:val="003E1FE6"/>
    <w:rsid w:val="004B46F1"/>
    <w:rsid w:val="004F03E4"/>
    <w:rsid w:val="0061626D"/>
    <w:rsid w:val="006E46CC"/>
    <w:rsid w:val="007550B6"/>
    <w:rsid w:val="007C0BEF"/>
    <w:rsid w:val="008E6A37"/>
    <w:rsid w:val="008E7E06"/>
    <w:rsid w:val="00930924"/>
    <w:rsid w:val="00977186"/>
    <w:rsid w:val="00AE500B"/>
    <w:rsid w:val="00BA1D52"/>
    <w:rsid w:val="00BC5BA6"/>
    <w:rsid w:val="00BE1669"/>
    <w:rsid w:val="00C25D9A"/>
    <w:rsid w:val="00C43940"/>
    <w:rsid w:val="00CE28D0"/>
    <w:rsid w:val="00D018E0"/>
    <w:rsid w:val="00D53973"/>
    <w:rsid w:val="00DD0048"/>
    <w:rsid w:val="00DE1C2E"/>
    <w:rsid w:val="00E10242"/>
    <w:rsid w:val="00E10F94"/>
    <w:rsid w:val="00E50DE7"/>
    <w:rsid w:val="00E64416"/>
    <w:rsid w:val="00FB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FF1DA"/>
  <w15:docId w15:val="{84DAD864-0E6B-470F-B685-4E97B93E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0782F"/>
    <w:pPr>
      <w:keepNext/>
      <w:widowControl/>
      <w:autoSpaceDN/>
      <w:ind w:firstLine="1418"/>
      <w:textAlignment w:val="auto"/>
      <w:outlineLvl w:val="0"/>
    </w:pPr>
    <w:rPr>
      <w:rFonts w:eastAsia="Times New Roman" w:cs="Times New Roman"/>
      <w:b/>
      <w:kern w:val="0"/>
      <w:sz w:val="20"/>
      <w:szCs w:val="20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WW-Domylnie">
    <w:name w:val="WW-Domyślnie"/>
    <w:qFormat/>
    <w:pPr>
      <w:autoSpaceDE w:val="0"/>
    </w:pPr>
    <w:rPr>
      <w:rFonts w:eastAsia="Arial" w:cs="Times New Roman"/>
      <w:sz w:val="20"/>
      <w:lang w:val="pl-PL" w:eastAsia="zh-CN" w:bidi="ar-SA"/>
    </w:rPr>
  </w:style>
  <w:style w:type="character" w:customStyle="1" w:styleId="ListLabel1">
    <w:name w:val="ListLabel 1"/>
    <w:rPr>
      <w:rFonts w:ascii="Times New Roman" w:eastAsia="Times New Roman" w:hAnsi="Times New Roman" w:cs="Times New Roman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character" w:customStyle="1" w:styleId="Domylnaczcionkaakapitu1">
    <w:name w:val="Domyślna czcionka akapitu1"/>
    <w:rsid w:val="002C694D"/>
  </w:style>
  <w:style w:type="paragraph" w:customStyle="1" w:styleId="Zawartotabeli">
    <w:name w:val="Zawartość tabeli"/>
    <w:basedOn w:val="Normalny"/>
    <w:rsid w:val="002C694D"/>
    <w:pPr>
      <w:widowControl/>
      <w:suppressLineNumbers/>
      <w:autoSpaceDN/>
      <w:textAlignment w:val="auto"/>
    </w:pPr>
    <w:rPr>
      <w:rFonts w:eastAsia="Times New Roman" w:cs="Times New Roman"/>
      <w:kern w:val="0"/>
      <w:lang w:val="pl-PL" w:eastAsia="zh-CN" w:bidi="ar-SA"/>
    </w:rPr>
  </w:style>
  <w:style w:type="paragraph" w:customStyle="1" w:styleId="Tekstpodstawowy24">
    <w:name w:val="Tekst podstawowy 24"/>
    <w:basedOn w:val="Normalny"/>
    <w:rsid w:val="002C694D"/>
    <w:pPr>
      <w:widowControl/>
      <w:autoSpaceDE w:val="0"/>
      <w:autoSpaceDN/>
      <w:jc w:val="both"/>
      <w:textAlignment w:val="auto"/>
    </w:pPr>
    <w:rPr>
      <w:rFonts w:eastAsia="Times New Roman" w:cs="Times New Roman"/>
      <w:color w:val="000000"/>
      <w:kern w:val="0"/>
      <w:szCs w:val="20"/>
      <w:lang w:val="pl-PL" w:eastAsia="zh-CN" w:bidi="ar-SA"/>
    </w:rPr>
  </w:style>
  <w:style w:type="paragraph" w:styleId="Akapitzlist">
    <w:name w:val="List Paragraph"/>
    <w:basedOn w:val="Normalny"/>
    <w:uiPriority w:val="34"/>
    <w:qFormat/>
    <w:rsid w:val="002C694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6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694D"/>
  </w:style>
  <w:style w:type="paragraph" w:styleId="Stopka">
    <w:name w:val="footer"/>
    <w:basedOn w:val="Normalny"/>
    <w:link w:val="StopkaZnak"/>
    <w:uiPriority w:val="99"/>
    <w:unhideWhenUsed/>
    <w:rsid w:val="002C6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694D"/>
  </w:style>
  <w:style w:type="character" w:customStyle="1" w:styleId="Nagwek1Znak">
    <w:name w:val="Nagłówek 1 Znak"/>
    <w:basedOn w:val="Domylnaczcionkaakapitu"/>
    <w:link w:val="Nagwek1"/>
    <w:qFormat/>
    <w:rsid w:val="0030782F"/>
    <w:rPr>
      <w:rFonts w:eastAsia="Times New Roman" w:cs="Times New Roman"/>
      <w:b/>
      <w:kern w:val="0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123FB-4B00-44DC-86A0-395376AC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14</cp:revision>
  <cp:lastPrinted>2026-04-27T08:17:00Z</cp:lastPrinted>
  <dcterms:created xsi:type="dcterms:W3CDTF">2025-04-02T08:52:00Z</dcterms:created>
  <dcterms:modified xsi:type="dcterms:W3CDTF">2026-04-27T08:17:00Z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